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E2" w:rsidRDefault="000B1FF7" w:rsidP="000B1FF7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</w:pPr>
      <w:r w:rsidRPr="003549B4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Allegato C</w:t>
      </w:r>
      <w:r w:rsidR="004F1AE1" w:rsidRPr="003549B4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-</w:t>
      </w:r>
      <w:r w:rsidR="004F1AE1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  <w:t xml:space="preserve"> </w:t>
      </w:r>
      <w:r w:rsidR="004F1AE1" w:rsidRPr="004F1AE1">
        <w:rPr>
          <w:rFonts w:ascii="Calibri" w:hAnsi="Calibri" w:cs="Calibri"/>
          <w:b/>
          <w:color w:val="000000"/>
          <w:sz w:val="23"/>
          <w:szCs w:val="23"/>
        </w:rPr>
        <w:t>dichiarazione sostitutiva insussistenza incompatibilità</w:t>
      </w:r>
    </w:p>
    <w:p w:rsidR="004F1AE1" w:rsidRDefault="004F1AE1" w:rsidP="0086279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</w:pPr>
    </w:p>
    <w:p w:rsidR="00862792" w:rsidRPr="004F1AE1" w:rsidRDefault="000B1FF7" w:rsidP="008C3E93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</w:pPr>
      <w:r w:rsidRPr="004F1AE1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 xml:space="preserve">Oggetto: Dichiarazione di insussistenza cause ostative per il ruolo di </w:t>
      </w:r>
      <w:r w:rsidR="004F1AE1" w:rsidRPr="004F1AE1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Esperto/T</w:t>
      </w:r>
      <w:r w:rsidRPr="004F1AE1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uto</w:t>
      </w:r>
      <w:r w:rsidR="004F1AE1" w:rsidRPr="004F1AE1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r</w:t>
      </w:r>
      <w:r w:rsidR="008C3E93">
        <w:rPr>
          <w:rFonts w:asciiTheme="minorHAnsi" w:eastAsiaTheme="minorEastAsia" w:hAnsiTheme="minorHAnsi" w:cstheme="minorHAnsi"/>
          <w:b/>
          <w:bCs/>
          <w:iCs/>
          <w:sz w:val="24"/>
          <w:szCs w:val="24"/>
        </w:rPr>
        <w:t>/Figura aggiuntiva</w:t>
      </w:r>
    </w:p>
    <w:p w:rsidR="003549B4" w:rsidRPr="00EB34D1" w:rsidRDefault="003549B4" w:rsidP="003549B4">
      <w:pPr>
        <w:pStyle w:val="NormaleWeb"/>
        <w:spacing w:before="0" w:beforeAutospacing="0" w:after="0" w:afterAutospacing="0"/>
        <w:jc w:val="both"/>
      </w:pPr>
      <w:r w:rsidRPr="00EB34D1">
        <w:rPr>
          <w:rFonts w:ascii="Calibri" w:hAnsi="Calibri" w:cs="Calibri"/>
          <w:bCs/>
          <w:color w:val="000000"/>
        </w:rPr>
        <w:t>Fondi Strutturali Europei – Programma Nazionale “Scuola e competenze” 2021-2027 – Priorità 01 – Scuola e competenze – Fondo Sociale Europeo Plus (FSE+) – Obiettivo Specifico ESO4.6, Azione ESO4.6. 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2026-2027.</w:t>
      </w:r>
    </w:p>
    <w:p w:rsidR="003549B4" w:rsidRPr="00EB34D1" w:rsidRDefault="003549B4" w:rsidP="003549B4">
      <w:pPr>
        <w:pStyle w:val="NormaleWeb"/>
        <w:spacing w:before="0" w:beforeAutospacing="0" w:after="0" w:afterAutospacing="0"/>
      </w:pPr>
      <w:r w:rsidRPr="00EB34D1">
        <w:rPr>
          <w:rFonts w:ascii="Calibri" w:hAnsi="Calibri" w:cs="Calibri"/>
          <w:bCs/>
          <w:color w:val="000000"/>
        </w:rPr>
        <w:t>CUP: B44D26002630007</w:t>
      </w:r>
    </w:p>
    <w:p w:rsidR="003549B4" w:rsidRPr="00EB34D1" w:rsidRDefault="003549B4" w:rsidP="003549B4">
      <w:pPr>
        <w:pStyle w:val="NormaleWeb"/>
        <w:spacing w:before="0" w:beforeAutospacing="0" w:after="0" w:afterAutospacing="0"/>
      </w:pPr>
      <w:r w:rsidRPr="00EB34D1">
        <w:rPr>
          <w:rFonts w:ascii="Calibri" w:hAnsi="Calibri" w:cs="Calibri"/>
          <w:bCs/>
          <w:color w:val="000000"/>
        </w:rPr>
        <w:t>CNP: ESO40.6.A4.A-FSEPN-PU-2026-703</w:t>
      </w:r>
    </w:p>
    <w:p w:rsidR="00862792" w:rsidRDefault="00862792" w:rsidP="0086279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</w:p>
    <w:p w:rsidR="000B1FF7" w:rsidRPr="00D93742" w:rsidRDefault="000B1FF7" w:rsidP="000B1FF7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Il/la sottoscritto/a__________________________________________________________</w:t>
      </w:r>
      <w:r>
        <w:rPr>
          <w:rFonts w:asciiTheme="minorHAnsi" w:hAnsiTheme="minorHAnsi" w:cstheme="minorHAnsi"/>
          <w:sz w:val="23"/>
          <w:szCs w:val="23"/>
        </w:rPr>
        <w:t>__________</w:t>
      </w:r>
    </w:p>
    <w:p w:rsidR="000B1FF7" w:rsidRPr="00D93742" w:rsidRDefault="000B1FF7" w:rsidP="000B1FF7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nato/a </w:t>
      </w:r>
      <w:r w:rsidRPr="00D93742">
        <w:rPr>
          <w:rFonts w:asciiTheme="minorHAnsi" w:hAnsiTheme="minorHAnsi" w:cstheme="minorHAnsi"/>
          <w:sz w:val="23"/>
          <w:szCs w:val="23"/>
        </w:rPr>
        <w:t>a ______________________________________________</w:t>
      </w:r>
      <w:r>
        <w:rPr>
          <w:rFonts w:asciiTheme="minorHAnsi" w:hAnsiTheme="minorHAnsi" w:cstheme="minorHAnsi"/>
          <w:sz w:val="23"/>
          <w:szCs w:val="23"/>
        </w:rPr>
        <w:t>__</w:t>
      </w:r>
      <w:r w:rsidRPr="00D93742">
        <w:rPr>
          <w:rFonts w:asciiTheme="minorHAnsi" w:hAnsiTheme="minorHAnsi" w:cstheme="minorHAnsi"/>
          <w:sz w:val="23"/>
          <w:szCs w:val="23"/>
        </w:rPr>
        <w:t xml:space="preserve"> il _____</w:t>
      </w:r>
      <w:r>
        <w:rPr>
          <w:rFonts w:asciiTheme="minorHAnsi" w:hAnsiTheme="minorHAnsi" w:cstheme="minorHAnsi"/>
          <w:sz w:val="23"/>
          <w:szCs w:val="23"/>
        </w:rPr>
        <w:t>_____</w:t>
      </w:r>
      <w:r w:rsidRPr="00D93742">
        <w:rPr>
          <w:rFonts w:asciiTheme="minorHAnsi" w:hAnsiTheme="minorHAnsi" w:cstheme="minorHAnsi"/>
          <w:sz w:val="23"/>
          <w:szCs w:val="23"/>
        </w:rPr>
        <w:t>________</w:t>
      </w:r>
      <w:r>
        <w:rPr>
          <w:rFonts w:asciiTheme="minorHAnsi" w:hAnsiTheme="minorHAnsi" w:cstheme="minorHAnsi"/>
          <w:sz w:val="23"/>
          <w:szCs w:val="23"/>
        </w:rPr>
        <w:t>_</w:t>
      </w:r>
      <w:r w:rsidRPr="00D93742">
        <w:rPr>
          <w:rFonts w:asciiTheme="minorHAnsi" w:hAnsiTheme="minorHAnsi" w:cstheme="minorHAnsi"/>
          <w:sz w:val="23"/>
          <w:szCs w:val="23"/>
        </w:rPr>
        <w:t>_______</w:t>
      </w:r>
    </w:p>
    <w:p w:rsidR="000B1FF7" w:rsidRPr="00D93742" w:rsidRDefault="000B1FF7" w:rsidP="000B1FF7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codice fiscale |__|__|__|__|__|__|__|__|__|__|__|__|__|__|__|__|</w:t>
      </w:r>
    </w:p>
    <w:p w:rsidR="000B1FF7" w:rsidRPr="00D93742" w:rsidRDefault="000B1FF7" w:rsidP="000B1FF7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residente a ____________________</w:t>
      </w:r>
      <w:r>
        <w:rPr>
          <w:rFonts w:asciiTheme="minorHAnsi" w:hAnsiTheme="minorHAnsi" w:cstheme="minorHAnsi"/>
          <w:sz w:val="23"/>
          <w:szCs w:val="23"/>
        </w:rPr>
        <w:t>____________</w:t>
      </w:r>
      <w:r w:rsidRPr="00D93742">
        <w:rPr>
          <w:rFonts w:asciiTheme="minorHAnsi" w:hAnsiTheme="minorHAnsi" w:cstheme="minorHAnsi"/>
          <w:sz w:val="23"/>
          <w:szCs w:val="23"/>
        </w:rPr>
        <w:t>via______</w:t>
      </w:r>
      <w:r>
        <w:rPr>
          <w:rFonts w:asciiTheme="minorHAnsi" w:hAnsiTheme="minorHAnsi" w:cstheme="minorHAnsi"/>
          <w:sz w:val="23"/>
          <w:szCs w:val="23"/>
        </w:rPr>
        <w:t>___</w:t>
      </w:r>
      <w:r w:rsidRPr="00D93742">
        <w:rPr>
          <w:rFonts w:asciiTheme="minorHAnsi" w:hAnsiTheme="minorHAnsi" w:cstheme="minorHAnsi"/>
          <w:sz w:val="23"/>
          <w:szCs w:val="23"/>
        </w:rPr>
        <w:t>_______________________________</w:t>
      </w:r>
    </w:p>
    <w:p w:rsidR="000B1FF7" w:rsidRPr="00D93742" w:rsidRDefault="000B1FF7" w:rsidP="000B1FF7">
      <w:pPr>
        <w:autoSpaceDE w:val="0"/>
        <w:spacing w:after="160"/>
        <w:jc w:val="both"/>
        <w:rPr>
          <w:rFonts w:asciiTheme="minorHAnsi" w:hAnsiTheme="minorHAnsi" w:cstheme="minorHAnsi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>recapito tel. ________________</w:t>
      </w:r>
      <w:r>
        <w:rPr>
          <w:rFonts w:asciiTheme="minorHAnsi" w:hAnsiTheme="minorHAnsi" w:cstheme="minorHAnsi"/>
          <w:sz w:val="23"/>
          <w:szCs w:val="23"/>
        </w:rPr>
        <w:t>__</w:t>
      </w:r>
      <w:r w:rsidRPr="00D93742">
        <w:rPr>
          <w:rFonts w:asciiTheme="minorHAnsi" w:hAnsiTheme="minorHAnsi" w:cstheme="minorHAnsi"/>
          <w:sz w:val="23"/>
          <w:szCs w:val="23"/>
        </w:rPr>
        <w:t>________</w:t>
      </w:r>
      <w:r>
        <w:rPr>
          <w:rFonts w:asciiTheme="minorHAnsi" w:hAnsiTheme="minorHAnsi" w:cstheme="minorHAnsi"/>
          <w:sz w:val="23"/>
          <w:szCs w:val="23"/>
        </w:rPr>
        <w:t>____</w:t>
      </w:r>
      <w:r w:rsidRPr="00D93742">
        <w:rPr>
          <w:rFonts w:asciiTheme="minorHAnsi" w:hAnsiTheme="minorHAnsi" w:cstheme="minorHAnsi"/>
          <w:sz w:val="23"/>
          <w:szCs w:val="23"/>
        </w:rPr>
        <w:t xml:space="preserve"> recapito cell. _____</w:t>
      </w:r>
      <w:r>
        <w:rPr>
          <w:rFonts w:asciiTheme="minorHAnsi" w:hAnsiTheme="minorHAnsi" w:cstheme="minorHAnsi"/>
          <w:sz w:val="23"/>
          <w:szCs w:val="23"/>
        </w:rPr>
        <w:t>___________</w:t>
      </w:r>
      <w:r w:rsidRPr="00D93742">
        <w:rPr>
          <w:rFonts w:asciiTheme="minorHAnsi" w:hAnsiTheme="minorHAnsi" w:cstheme="minorHAnsi"/>
          <w:sz w:val="23"/>
          <w:szCs w:val="23"/>
        </w:rPr>
        <w:t>________________</w:t>
      </w:r>
    </w:p>
    <w:p w:rsidR="000B1FF7" w:rsidRDefault="000B1FF7" w:rsidP="000B1FF7">
      <w:pPr>
        <w:pStyle w:val="Corpodeltesto"/>
        <w:tabs>
          <w:tab w:val="left" w:pos="7432"/>
          <w:tab w:val="left" w:pos="10291"/>
        </w:tabs>
        <w:spacing w:before="56"/>
        <w:ind w:left="0"/>
        <w:rPr>
          <w:spacing w:val="49"/>
          <w:sz w:val="23"/>
          <w:szCs w:val="23"/>
        </w:rPr>
      </w:pPr>
      <w:r w:rsidRPr="00D93742">
        <w:rPr>
          <w:rFonts w:asciiTheme="minorHAnsi" w:hAnsiTheme="minorHAnsi" w:cstheme="minorHAnsi"/>
          <w:sz w:val="23"/>
          <w:szCs w:val="23"/>
        </w:rPr>
        <w:t xml:space="preserve">indirizzo E-Mail </w:t>
      </w:r>
      <w:r>
        <w:rPr>
          <w:rFonts w:asciiTheme="minorHAnsi" w:hAnsiTheme="minorHAnsi" w:cstheme="minorHAnsi"/>
          <w:sz w:val="23"/>
          <w:szCs w:val="23"/>
        </w:rPr>
        <w:t>___________________________________________</w:t>
      </w:r>
      <w:r w:rsidRPr="00D93742">
        <w:rPr>
          <w:rFonts w:asciiTheme="minorHAnsi" w:hAnsiTheme="minorHAnsi" w:cstheme="minorHAnsi"/>
          <w:sz w:val="23"/>
          <w:szCs w:val="23"/>
        </w:rPr>
        <w:t>_____________________</w:t>
      </w:r>
      <w:r>
        <w:rPr>
          <w:rFonts w:asciiTheme="minorHAnsi" w:hAnsiTheme="minorHAnsi" w:cstheme="minorHAnsi"/>
          <w:sz w:val="23"/>
          <w:szCs w:val="23"/>
        </w:rPr>
        <w:t>___</w:t>
      </w:r>
      <w:r w:rsidRPr="00D93742">
        <w:rPr>
          <w:rFonts w:asciiTheme="minorHAnsi" w:hAnsiTheme="minorHAnsi" w:cstheme="minorHAnsi"/>
          <w:sz w:val="23"/>
          <w:szCs w:val="23"/>
        </w:rPr>
        <w:t>___</w:t>
      </w:r>
      <w:r w:rsidRPr="000B1FF7">
        <w:rPr>
          <w:sz w:val="23"/>
          <w:szCs w:val="23"/>
        </w:rPr>
        <w:t>,</w:t>
      </w:r>
      <w:r w:rsidRPr="000B1FF7">
        <w:rPr>
          <w:spacing w:val="49"/>
          <w:sz w:val="23"/>
          <w:szCs w:val="23"/>
        </w:rPr>
        <w:t xml:space="preserve"> </w:t>
      </w:r>
    </w:p>
    <w:p w:rsidR="000B1FF7" w:rsidRPr="000B1FF7" w:rsidRDefault="000B1FF7" w:rsidP="000B1FF7">
      <w:pPr>
        <w:pStyle w:val="Corpodeltesto"/>
        <w:tabs>
          <w:tab w:val="left" w:pos="7432"/>
          <w:tab w:val="left" w:pos="10291"/>
        </w:tabs>
        <w:spacing w:before="56"/>
        <w:ind w:left="0"/>
        <w:jc w:val="both"/>
        <w:rPr>
          <w:sz w:val="23"/>
          <w:szCs w:val="23"/>
        </w:rPr>
      </w:pPr>
      <w:r w:rsidRPr="000B1FF7">
        <w:rPr>
          <w:sz w:val="23"/>
          <w:szCs w:val="23"/>
        </w:rPr>
        <w:t>in relazione all’incarico relativo</w:t>
      </w:r>
      <w:r w:rsidRPr="000B1FF7">
        <w:rPr>
          <w:spacing w:val="50"/>
          <w:sz w:val="23"/>
          <w:szCs w:val="23"/>
        </w:rPr>
        <w:t xml:space="preserve"> </w:t>
      </w:r>
      <w:r w:rsidRPr="000B1FF7">
        <w:rPr>
          <w:sz w:val="23"/>
          <w:szCs w:val="23"/>
        </w:rPr>
        <w:t>all’oggetto,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consapevole che la falsità in atti e le dichiarazioni mendaci sono punite ai sensi del codice penale e delle leggi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speciali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in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materia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e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che,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laddove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dovesse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emergere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la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non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veridicità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quanto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qui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dichiarato,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si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avrà</w:t>
      </w:r>
      <w:r w:rsidRPr="000B1FF7">
        <w:rPr>
          <w:spacing w:val="49"/>
          <w:sz w:val="23"/>
          <w:szCs w:val="23"/>
        </w:rPr>
        <w:t xml:space="preserve"> </w:t>
      </w:r>
      <w:r w:rsidRPr="000B1FF7">
        <w:rPr>
          <w:sz w:val="23"/>
          <w:szCs w:val="23"/>
        </w:rPr>
        <w:t>la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decadenza dai benefici eventualmente ottenuti ai sensi dell’articolo 75 del D. P. R. del 28.12.2000 n. 445 e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l’applicazione di ogni altra sanzione prevista dalla legge, nella predetta qualità, ai sensi e per gli effetti di cui agli</w:t>
      </w:r>
      <w:r w:rsidRPr="000B1FF7">
        <w:rPr>
          <w:spacing w:val="1"/>
          <w:sz w:val="23"/>
          <w:szCs w:val="23"/>
        </w:rPr>
        <w:t xml:space="preserve"> </w:t>
      </w:r>
      <w:r w:rsidRPr="000B1FF7">
        <w:rPr>
          <w:sz w:val="23"/>
          <w:szCs w:val="23"/>
        </w:rPr>
        <w:t>articoli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46 e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47 del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D.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P.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R.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del 28.12.2000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n.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445</w:t>
      </w:r>
    </w:p>
    <w:p w:rsidR="00862792" w:rsidRPr="000B1FF7" w:rsidRDefault="00862792" w:rsidP="000B1FF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Theme="minorEastAsia" w:hAnsiTheme="minorHAnsi" w:cstheme="minorHAnsi"/>
          <w:b/>
          <w:bCs/>
          <w:sz w:val="23"/>
          <w:szCs w:val="23"/>
        </w:rPr>
      </w:pPr>
    </w:p>
    <w:p w:rsidR="00862792" w:rsidRDefault="000B1FF7" w:rsidP="00DD0551">
      <w:pPr>
        <w:pStyle w:val="TableParagraph"/>
        <w:numPr>
          <w:ilvl w:val="0"/>
          <w:numId w:val="48"/>
        </w:numPr>
        <w:spacing w:line="225" w:lineRule="exact"/>
        <w:jc w:val="both"/>
        <w:rPr>
          <w:sz w:val="23"/>
          <w:szCs w:val="23"/>
        </w:rPr>
      </w:pPr>
      <w:r w:rsidRPr="000B1FF7">
        <w:rPr>
          <w:sz w:val="23"/>
          <w:szCs w:val="23"/>
        </w:rPr>
        <w:t>di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non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trovarsi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in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situazione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incompatibilità,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ai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sensi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quanto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previsto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dal</w:t>
      </w:r>
      <w:r w:rsidRPr="000B1FF7">
        <w:rPr>
          <w:spacing w:val="-5"/>
          <w:sz w:val="23"/>
          <w:szCs w:val="23"/>
        </w:rPr>
        <w:t xml:space="preserve"> </w:t>
      </w:r>
      <w:r w:rsidRPr="000B1FF7">
        <w:rPr>
          <w:sz w:val="23"/>
          <w:szCs w:val="23"/>
        </w:rPr>
        <w:t>D.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Lgs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n.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39/2013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e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dall’articolo</w:t>
      </w:r>
      <w:r w:rsidRPr="000B1FF7">
        <w:rPr>
          <w:sz w:val="23"/>
          <w:szCs w:val="23"/>
        </w:rPr>
        <w:t xml:space="preserve"> </w:t>
      </w:r>
      <w:r w:rsidRPr="000B1FF7">
        <w:rPr>
          <w:sz w:val="23"/>
          <w:szCs w:val="23"/>
        </w:rPr>
        <w:t>53,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del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D Lgs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n.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165/2001;</w:t>
      </w:r>
    </w:p>
    <w:p w:rsidR="000B1FF7" w:rsidRDefault="000B1FF7" w:rsidP="000B1FF7">
      <w:pPr>
        <w:pStyle w:val="TableParagraph"/>
        <w:spacing w:line="225" w:lineRule="exact"/>
        <w:jc w:val="both"/>
        <w:rPr>
          <w:rFonts w:asciiTheme="minorHAnsi" w:eastAsiaTheme="minorEastAsia" w:hAnsiTheme="minorHAnsi" w:cstheme="minorHAnsi"/>
          <w:bCs/>
          <w:sz w:val="23"/>
          <w:szCs w:val="23"/>
        </w:rPr>
      </w:pPr>
    </w:p>
    <w:p w:rsidR="000B1FF7" w:rsidRDefault="000B1FF7" w:rsidP="00DD0551">
      <w:pPr>
        <w:pStyle w:val="TableParagraph"/>
        <w:spacing w:line="225" w:lineRule="exact"/>
        <w:ind w:left="720"/>
        <w:jc w:val="both"/>
      </w:pPr>
      <w:r>
        <w:t>ovvero,</w:t>
      </w:r>
      <w:r>
        <w:rPr>
          <w:spacing w:val="-3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sussistano</w:t>
      </w:r>
      <w:r>
        <w:rPr>
          <w:spacing w:val="-2"/>
        </w:rPr>
        <w:t xml:space="preserve"> </w:t>
      </w:r>
      <w:r>
        <w:t>situazioni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incompatibilità,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stesse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seguenti:</w:t>
      </w:r>
    </w:p>
    <w:p w:rsidR="000B1FF7" w:rsidRDefault="000B1FF7" w:rsidP="00DD0551">
      <w:pPr>
        <w:pStyle w:val="TableParagraph"/>
        <w:spacing w:line="225" w:lineRule="exact"/>
        <w:ind w:left="720"/>
        <w:jc w:val="both"/>
      </w:pPr>
      <w:r>
        <w:t>______________________________________________________</w:t>
      </w:r>
      <w:r w:rsidR="00DD0551">
        <w:t>___________________________</w:t>
      </w:r>
    </w:p>
    <w:p w:rsidR="000B1FF7" w:rsidRDefault="000B1FF7" w:rsidP="000B1FF7">
      <w:pPr>
        <w:pStyle w:val="TableParagraph"/>
        <w:spacing w:line="225" w:lineRule="exact"/>
        <w:jc w:val="both"/>
        <w:rPr>
          <w:rFonts w:asciiTheme="minorHAnsi" w:eastAsiaTheme="minorEastAsia" w:hAnsiTheme="minorHAnsi" w:cstheme="minorHAnsi"/>
          <w:bCs/>
          <w:sz w:val="23"/>
          <w:szCs w:val="23"/>
        </w:rPr>
      </w:pPr>
    </w:p>
    <w:p w:rsidR="000B1FF7" w:rsidRDefault="000B1FF7" w:rsidP="00DD0551">
      <w:pPr>
        <w:pStyle w:val="TableParagraph"/>
        <w:numPr>
          <w:ilvl w:val="0"/>
          <w:numId w:val="48"/>
        </w:numPr>
        <w:jc w:val="both"/>
        <w:rPr>
          <w:sz w:val="23"/>
          <w:szCs w:val="23"/>
        </w:rPr>
      </w:pPr>
      <w:r w:rsidRPr="000B1FF7">
        <w:rPr>
          <w:sz w:val="23"/>
          <w:szCs w:val="23"/>
        </w:rPr>
        <w:t>di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non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trovarsi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in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situazioni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conflitto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interessi,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anche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potenziale,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ai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sensi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dell’articolo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53,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comma</w:t>
      </w:r>
      <w:r w:rsidRPr="000B1FF7">
        <w:rPr>
          <w:spacing w:val="-5"/>
          <w:sz w:val="23"/>
          <w:szCs w:val="23"/>
        </w:rPr>
        <w:t xml:space="preserve"> </w:t>
      </w:r>
      <w:r w:rsidRPr="000B1FF7">
        <w:rPr>
          <w:sz w:val="23"/>
          <w:szCs w:val="23"/>
        </w:rPr>
        <w:t>14,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del</w:t>
      </w:r>
      <w:r>
        <w:rPr>
          <w:sz w:val="23"/>
          <w:szCs w:val="23"/>
        </w:rPr>
        <w:t xml:space="preserve"> </w:t>
      </w:r>
      <w:r w:rsidRPr="000B1FF7">
        <w:rPr>
          <w:sz w:val="23"/>
          <w:szCs w:val="23"/>
        </w:rPr>
        <w:t>D.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Lgs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n.</w:t>
      </w:r>
      <w:r w:rsidRPr="000B1FF7">
        <w:rPr>
          <w:spacing w:val="-5"/>
          <w:sz w:val="23"/>
          <w:szCs w:val="23"/>
        </w:rPr>
        <w:t xml:space="preserve"> </w:t>
      </w:r>
      <w:r w:rsidRPr="000B1FF7">
        <w:rPr>
          <w:sz w:val="23"/>
          <w:szCs w:val="23"/>
        </w:rPr>
        <w:t>165/2001,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che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possano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interferire</w:t>
      </w:r>
      <w:r w:rsidRPr="000B1FF7">
        <w:rPr>
          <w:spacing w:val="-4"/>
          <w:sz w:val="23"/>
          <w:szCs w:val="23"/>
        </w:rPr>
        <w:t xml:space="preserve"> </w:t>
      </w:r>
      <w:r w:rsidRPr="000B1FF7">
        <w:rPr>
          <w:sz w:val="23"/>
          <w:szCs w:val="23"/>
        </w:rPr>
        <w:t>con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l’esercizio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dell’incarico;</w:t>
      </w:r>
    </w:p>
    <w:p w:rsidR="000B1FF7" w:rsidRPr="00DD0551" w:rsidRDefault="000B1FF7" w:rsidP="00DD0551">
      <w:pPr>
        <w:pStyle w:val="TableParagraph"/>
        <w:numPr>
          <w:ilvl w:val="0"/>
          <w:numId w:val="47"/>
        </w:numPr>
        <w:spacing w:before="95"/>
        <w:jc w:val="both"/>
        <w:rPr>
          <w:sz w:val="23"/>
          <w:szCs w:val="23"/>
        </w:rPr>
      </w:pPr>
      <w:r w:rsidRPr="000B1FF7">
        <w:rPr>
          <w:sz w:val="23"/>
          <w:szCs w:val="23"/>
        </w:rPr>
        <w:t>che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l’esercizio</w:t>
      </w:r>
      <w:r w:rsidRPr="000B1FF7">
        <w:rPr>
          <w:spacing w:val="-3"/>
          <w:sz w:val="23"/>
          <w:szCs w:val="23"/>
        </w:rPr>
        <w:t xml:space="preserve"> </w:t>
      </w:r>
      <w:r w:rsidRPr="000B1FF7">
        <w:rPr>
          <w:sz w:val="23"/>
          <w:szCs w:val="23"/>
        </w:rPr>
        <w:t>dell’incarico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non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coinvolge interessi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propri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o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interessi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di</w:t>
      </w:r>
      <w:r w:rsidRPr="000B1FF7">
        <w:rPr>
          <w:spacing w:val="-5"/>
          <w:sz w:val="23"/>
          <w:szCs w:val="23"/>
        </w:rPr>
        <w:t xml:space="preserve"> </w:t>
      </w:r>
      <w:r w:rsidRPr="000B1FF7">
        <w:rPr>
          <w:sz w:val="23"/>
          <w:szCs w:val="23"/>
        </w:rPr>
        <w:t>parenti,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affini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entro</w:t>
      </w:r>
      <w:r w:rsidRPr="000B1FF7">
        <w:rPr>
          <w:spacing w:val="-2"/>
          <w:sz w:val="23"/>
          <w:szCs w:val="23"/>
        </w:rPr>
        <w:t xml:space="preserve"> </w:t>
      </w:r>
      <w:r w:rsidRPr="000B1FF7">
        <w:rPr>
          <w:sz w:val="23"/>
          <w:szCs w:val="23"/>
        </w:rPr>
        <w:t>il</w:t>
      </w:r>
      <w:r w:rsidRPr="000B1FF7">
        <w:rPr>
          <w:spacing w:val="-1"/>
          <w:sz w:val="23"/>
          <w:szCs w:val="23"/>
        </w:rPr>
        <w:t xml:space="preserve"> </w:t>
      </w:r>
      <w:r w:rsidRPr="000B1FF7">
        <w:rPr>
          <w:sz w:val="23"/>
          <w:szCs w:val="23"/>
        </w:rPr>
        <w:t>secondo</w:t>
      </w:r>
      <w:r w:rsidRPr="000B1FF7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grado,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coniuge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o</w:t>
      </w:r>
      <w:r w:rsidRPr="00DD0551">
        <w:rPr>
          <w:spacing w:val="34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pacing w:val="34"/>
          <w:sz w:val="23"/>
          <w:szCs w:val="23"/>
        </w:rPr>
        <w:t xml:space="preserve"> </w:t>
      </w:r>
      <w:r w:rsidRPr="00DD0551">
        <w:rPr>
          <w:sz w:val="23"/>
          <w:szCs w:val="23"/>
        </w:rPr>
        <w:t>conviventi,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oppure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pacing w:val="34"/>
          <w:sz w:val="23"/>
          <w:szCs w:val="23"/>
        </w:rPr>
        <w:t xml:space="preserve"> </w:t>
      </w:r>
      <w:r w:rsidRPr="00DD0551">
        <w:rPr>
          <w:sz w:val="23"/>
          <w:szCs w:val="23"/>
        </w:rPr>
        <w:t>persone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con</w:t>
      </w:r>
      <w:r w:rsidRPr="00DD0551">
        <w:rPr>
          <w:spacing w:val="30"/>
          <w:sz w:val="23"/>
          <w:szCs w:val="23"/>
        </w:rPr>
        <w:t xml:space="preserve"> </w:t>
      </w:r>
      <w:r w:rsidRPr="00DD0551">
        <w:rPr>
          <w:sz w:val="23"/>
          <w:szCs w:val="23"/>
        </w:rPr>
        <w:t>le</w:t>
      </w:r>
      <w:r w:rsidRPr="00DD0551">
        <w:rPr>
          <w:spacing w:val="34"/>
          <w:sz w:val="23"/>
          <w:szCs w:val="23"/>
        </w:rPr>
        <w:t xml:space="preserve"> </w:t>
      </w:r>
      <w:r w:rsidRPr="00DD0551">
        <w:rPr>
          <w:sz w:val="23"/>
          <w:szCs w:val="23"/>
        </w:rPr>
        <w:t>quali</w:t>
      </w:r>
      <w:r w:rsidRPr="00DD0551">
        <w:rPr>
          <w:spacing w:val="32"/>
          <w:sz w:val="23"/>
          <w:szCs w:val="23"/>
        </w:rPr>
        <w:t xml:space="preserve"> </w:t>
      </w:r>
      <w:r w:rsidRPr="00DD0551">
        <w:rPr>
          <w:sz w:val="23"/>
          <w:szCs w:val="23"/>
        </w:rPr>
        <w:t>abbia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rapporti</w:t>
      </w:r>
      <w:r w:rsidRPr="00DD0551">
        <w:rPr>
          <w:spacing w:val="34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pacing w:val="35"/>
          <w:sz w:val="23"/>
          <w:szCs w:val="23"/>
        </w:rPr>
        <w:t xml:space="preserve"> </w:t>
      </w:r>
      <w:r w:rsidRPr="00DD0551">
        <w:rPr>
          <w:sz w:val="23"/>
          <w:szCs w:val="23"/>
        </w:rPr>
        <w:t>frequentazione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abituale,</w:t>
      </w:r>
      <w:r w:rsidRPr="00DD0551">
        <w:rPr>
          <w:spacing w:val="33"/>
          <w:sz w:val="23"/>
          <w:szCs w:val="23"/>
        </w:rPr>
        <w:t xml:space="preserve"> </w:t>
      </w:r>
      <w:r w:rsidRPr="00DD0551">
        <w:rPr>
          <w:sz w:val="23"/>
          <w:szCs w:val="23"/>
        </w:rPr>
        <w:t>né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interessi di soggetti od organizzazioni con cui egli o il coniuge abbia causa pendente o grave inimicizia o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rapporti di credito o debito significativi o interessi di soggetti od organizzazioni di cui sia tutore, curatore,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procuratore</w:t>
      </w:r>
      <w:r w:rsidRPr="00DD0551">
        <w:rPr>
          <w:spacing w:val="5"/>
          <w:sz w:val="23"/>
          <w:szCs w:val="23"/>
        </w:rPr>
        <w:t xml:space="preserve"> </w:t>
      </w:r>
      <w:r w:rsidRPr="00DD0551">
        <w:rPr>
          <w:sz w:val="23"/>
          <w:szCs w:val="23"/>
        </w:rPr>
        <w:t>o</w:t>
      </w:r>
      <w:r w:rsidRPr="00DD0551">
        <w:rPr>
          <w:spacing w:val="6"/>
          <w:sz w:val="23"/>
          <w:szCs w:val="23"/>
        </w:rPr>
        <w:t xml:space="preserve"> </w:t>
      </w:r>
      <w:r w:rsidRPr="00DD0551">
        <w:rPr>
          <w:sz w:val="23"/>
          <w:szCs w:val="23"/>
        </w:rPr>
        <w:t>agente,</w:t>
      </w:r>
      <w:r w:rsidRPr="00DD0551">
        <w:rPr>
          <w:spacing w:val="8"/>
          <w:sz w:val="23"/>
          <w:szCs w:val="23"/>
        </w:rPr>
        <w:t xml:space="preserve"> </w:t>
      </w:r>
      <w:r w:rsidRPr="00DD0551">
        <w:rPr>
          <w:sz w:val="23"/>
          <w:szCs w:val="23"/>
        </w:rPr>
        <w:t>titolare</w:t>
      </w:r>
      <w:r w:rsidRPr="00DD0551">
        <w:rPr>
          <w:spacing w:val="8"/>
          <w:sz w:val="23"/>
          <w:szCs w:val="23"/>
        </w:rPr>
        <w:t xml:space="preserve"> </w:t>
      </w:r>
      <w:r w:rsidRPr="00DD0551">
        <w:rPr>
          <w:sz w:val="23"/>
          <w:szCs w:val="23"/>
        </w:rPr>
        <w:t>effettivo,</w:t>
      </w:r>
      <w:r w:rsidRPr="00DD0551">
        <w:rPr>
          <w:spacing w:val="5"/>
          <w:sz w:val="23"/>
          <w:szCs w:val="23"/>
        </w:rPr>
        <w:t xml:space="preserve"> </w:t>
      </w:r>
      <w:r w:rsidRPr="00DD0551">
        <w:rPr>
          <w:sz w:val="23"/>
          <w:szCs w:val="23"/>
        </w:rPr>
        <w:t>ovvero</w:t>
      </w:r>
      <w:r w:rsidRPr="00DD0551">
        <w:rPr>
          <w:spacing w:val="6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pacing w:val="7"/>
          <w:sz w:val="23"/>
          <w:szCs w:val="23"/>
        </w:rPr>
        <w:t xml:space="preserve"> </w:t>
      </w:r>
      <w:r w:rsidRPr="00DD0551">
        <w:rPr>
          <w:sz w:val="23"/>
          <w:szCs w:val="23"/>
        </w:rPr>
        <w:t>enti,</w:t>
      </w:r>
      <w:r w:rsidRPr="00DD0551">
        <w:rPr>
          <w:spacing w:val="7"/>
          <w:sz w:val="23"/>
          <w:szCs w:val="23"/>
        </w:rPr>
        <w:t xml:space="preserve"> </w:t>
      </w:r>
      <w:r w:rsidRPr="00DD0551">
        <w:rPr>
          <w:sz w:val="23"/>
          <w:szCs w:val="23"/>
        </w:rPr>
        <w:t>associazioni</w:t>
      </w:r>
      <w:r w:rsidRPr="00DD0551">
        <w:rPr>
          <w:spacing w:val="5"/>
          <w:sz w:val="23"/>
          <w:szCs w:val="23"/>
        </w:rPr>
        <w:t xml:space="preserve"> </w:t>
      </w:r>
      <w:r w:rsidRPr="00DD0551">
        <w:rPr>
          <w:sz w:val="23"/>
          <w:szCs w:val="23"/>
        </w:rPr>
        <w:t>anche</w:t>
      </w:r>
      <w:r w:rsidRPr="00DD0551">
        <w:rPr>
          <w:spacing w:val="7"/>
          <w:sz w:val="23"/>
          <w:szCs w:val="23"/>
        </w:rPr>
        <w:t xml:space="preserve"> </w:t>
      </w:r>
      <w:r w:rsidRPr="00DD0551">
        <w:rPr>
          <w:sz w:val="23"/>
          <w:szCs w:val="23"/>
        </w:rPr>
        <w:t>non</w:t>
      </w:r>
      <w:r w:rsidRPr="00DD0551">
        <w:rPr>
          <w:spacing w:val="7"/>
          <w:sz w:val="23"/>
          <w:szCs w:val="23"/>
        </w:rPr>
        <w:t xml:space="preserve"> </w:t>
      </w:r>
      <w:r w:rsidRPr="00DD0551">
        <w:rPr>
          <w:sz w:val="23"/>
          <w:szCs w:val="23"/>
        </w:rPr>
        <w:t>riconosciute,</w:t>
      </w:r>
      <w:r w:rsidRPr="00DD0551">
        <w:rPr>
          <w:spacing w:val="6"/>
          <w:sz w:val="23"/>
          <w:szCs w:val="23"/>
        </w:rPr>
        <w:t xml:space="preserve"> </w:t>
      </w:r>
      <w:r w:rsidRPr="00DD0551">
        <w:rPr>
          <w:sz w:val="23"/>
          <w:szCs w:val="23"/>
        </w:rPr>
        <w:t>comitati,</w:t>
      </w:r>
      <w:r w:rsidRPr="00DD0551">
        <w:rPr>
          <w:spacing w:val="5"/>
          <w:sz w:val="23"/>
          <w:szCs w:val="23"/>
        </w:rPr>
        <w:t xml:space="preserve"> </w:t>
      </w:r>
      <w:r w:rsidRPr="00DD0551">
        <w:rPr>
          <w:sz w:val="23"/>
          <w:szCs w:val="23"/>
        </w:rPr>
        <w:t>società</w:t>
      </w:r>
      <w:r w:rsidRPr="00DD0551">
        <w:rPr>
          <w:spacing w:val="-48"/>
          <w:sz w:val="23"/>
          <w:szCs w:val="23"/>
        </w:rPr>
        <w:t xml:space="preserve"> </w:t>
      </w:r>
      <w:r w:rsidRPr="00DD0551">
        <w:rPr>
          <w:sz w:val="23"/>
          <w:szCs w:val="23"/>
        </w:rPr>
        <w:t>o stabilimenti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di cui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sia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amministratore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gerente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o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dirigente;</w:t>
      </w:r>
    </w:p>
    <w:p w:rsidR="000B1FF7" w:rsidRPr="00DD0551" w:rsidRDefault="00DD0551" w:rsidP="00DD0551">
      <w:pPr>
        <w:pStyle w:val="TableParagraph"/>
        <w:numPr>
          <w:ilvl w:val="0"/>
          <w:numId w:val="47"/>
        </w:numPr>
        <w:spacing w:before="94"/>
        <w:jc w:val="both"/>
        <w:rPr>
          <w:sz w:val="23"/>
          <w:szCs w:val="23"/>
        </w:rPr>
      </w:pPr>
      <w:r w:rsidRPr="00DD0551">
        <w:rPr>
          <w:sz w:val="23"/>
          <w:szCs w:val="23"/>
        </w:rPr>
        <w:t>di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aver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preso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piena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cognizione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6"/>
          <w:sz w:val="23"/>
          <w:szCs w:val="23"/>
        </w:rPr>
        <w:t xml:space="preserve"> </w:t>
      </w:r>
      <w:r w:rsidRPr="00DD0551">
        <w:rPr>
          <w:sz w:val="23"/>
          <w:szCs w:val="23"/>
        </w:rPr>
        <w:t>D.M.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26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aprile</w:t>
      </w:r>
      <w:r w:rsidRPr="00DD0551">
        <w:rPr>
          <w:spacing w:val="-6"/>
          <w:sz w:val="23"/>
          <w:szCs w:val="23"/>
        </w:rPr>
        <w:t xml:space="preserve"> </w:t>
      </w:r>
      <w:r w:rsidRPr="00DD0551">
        <w:rPr>
          <w:sz w:val="23"/>
          <w:szCs w:val="23"/>
        </w:rPr>
        <w:t>2022,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n.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105, come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modificato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dal</w:t>
      </w:r>
      <w:r w:rsidRPr="00DD0551">
        <w:rPr>
          <w:spacing w:val="-2"/>
          <w:sz w:val="23"/>
          <w:szCs w:val="23"/>
        </w:rPr>
        <w:t xml:space="preserve"> </w:t>
      </w:r>
      <w:hyperlink r:id="rId8">
        <w:r w:rsidRPr="00DD0551">
          <w:rPr>
            <w:sz w:val="23"/>
            <w:szCs w:val="23"/>
          </w:rPr>
          <w:t>D.</w:t>
        </w:r>
        <w:r w:rsidRPr="00DD0551">
          <w:rPr>
            <w:spacing w:val="-4"/>
            <w:sz w:val="23"/>
            <w:szCs w:val="23"/>
          </w:rPr>
          <w:t xml:space="preserve"> </w:t>
        </w:r>
        <w:r w:rsidRPr="00DD0551">
          <w:rPr>
            <w:sz w:val="23"/>
            <w:szCs w:val="23"/>
          </w:rPr>
          <w:t>P.</w:t>
        </w:r>
        <w:r w:rsidRPr="00DD0551">
          <w:rPr>
            <w:spacing w:val="-4"/>
            <w:sz w:val="23"/>
            <w:szCs w:val="23"/>
          </w:rPr>
          <w:t xml:space="preserve"> </w:t>
        </w:r>
        <w:r w:rsidRPr="00DD0551">
          <w:rPr>
            <w:sz w:val="23"/>
            <w:szCs w:val="23"/>
          </w:rPr>
          <w:t>R.</w:t>
        </w:r>
        <w:r w:rsidRPr="00DD0551">
          <w:rPr>
            <w:spacing w:val="-6"/>
            <w:sz w:val="23"/>
            <w:szCs w:val="23"/>
          </w:rPr>
          <w:t xml:space="preserve"> </w:t>
        </w:r>
        <w:r w:rsidRPr="00DD0551">
          <w:rPr>
            <w:sz w:val="23"/>
            <w:szCs w:val="23"/>
          </w:rPr>
          <w:t>13.06.2023</w:t>
        </w:r>
        <w:r w:rsidRPr="00DD0551">
          <w:rPr>
            <w:spacing w:val="-5"/>
            <w:sz w:val="23"/>
            <w:szCs w:val="23"/>
          </w:rPr>
          <w:t xml:space="preserve"> </w:t>
        </w:r>
        <w:r w:rsidRPr="00DD0551">
          <w:rPr>
            <w:sz w:val="23"/>
            <w:szCs w:val="23"/>
          </w:rPr>
          <w:t>n.</w:t>
        </w:r>
        <w:r w:rsidRPr="00DD0551">
          <w:rPr>
            <w:spacing w:val="-3"/>
            <w:sz w:val="23"/>
            <w:szCs w:val="23"/>
          </w:rPr>
          <w:t xml:space="preserve"> </w:t>
        </w:r>
        <w:r w:rsidRPr="00DD0551">
          <w:rPr>
            <w:sz w:val="23"/>
            <w:szCs w:val="23"/>
          </w:rPr>
          <w:t>81,</w:t>
        </w:r>
      </w:hyperlink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recante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il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Codice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Comportamento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dei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dipendenti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Ministero dell’istruzione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merito;</w:t>
      </w:r>
    </w:p>
    <w:p w:rsidR="00DD0551" w:rsidRPr="00DD0551" w:rsidRDefault="00DD0551" w:rsidP="00DD0551">
      <w:pPr>
        <w:pStyle w:val="TableParagraph"/>
        <w:numPr>
          <w:ilvl w:val="0"/>
          <w:numId w:val="47"/>
        </w:numPr>
        <w:spacing w:before="95"/>
        <w:jc w:val="both"/>
        <w:rPr>
          <w:sz w:val="23"/>
          <w:szCs w:val="23"/>
        </w:rPr>
      </w:pPr>
      <w:r w:rsidRPr="00DD0551">
        <w:rPr>
          <w:sz w:val="23"/>
          <w:szCs w:val="23"/>
        </w:rPr>
        <w:lastRenderedPageBreak/>
        <w:t>di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impegnarsi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comunicare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tempestivamente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all’Istituzione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scolastica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conferente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eventuali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variazioni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che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dovessero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intervenire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nel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corso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dello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svolgimento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dell’incarico;</w:t>
      </w:r>
    </w:p>
    <w:p w:rsidR="00DD0551" w:rsidRPr="00DD0551" w:rsidRDefault="00DD0551" w:rsidP="00DD0551">
      <w:pPr>
        <w:pStyle w:val="TableParagraph"/>
        <w:numPr>
          <w:ilvl w:val="0"/>
          <w:numId w:val="47"/>
        </w:numPr>
        <w:spacing w:before="95"/>
        <w:jc w:val="both"/>
        <w:rPr>
          <w:sz w:val="23"/>
          <w:szCs w:val="23"/>
        </w:rPr>
      </w:pPr>
      <w:r w:rsidRPr="00DD0551">
        <w:rPr>
          <w:sz w:val="23"/>
          <w:szCs w:val="23"/>
        </w:rPr>
        <w:t>di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impegnarsi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altresì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a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comunicare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all’Istituzione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scolastica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qualsiasi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altra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circostanza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sopravvenuta</w:t>
      </w:r>
      <w:r w:rsidRPr="00DD0551">
        <w:rPr>
          <w:spacing w:val="-5"/>
          <w:sz w:val="23"/>
          <w:szCs w:val="23"/>
        </w:rPr>
        <w:t xml:space="preserve"> </w:t>
      </w:r>
      <w:r w:rsidRPr="00DD0551">
        <w:rPr>
          <w:sz w:val="23"/>
          <w:szCs w:val="23"/>
        </w:rPr>
        <w:t>di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carattere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ostativo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rispetto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all’espletamento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dell’incarico;</w:t>
      </w:r>
    </w:p>
    <w:p w:rsidR="00DD0551" w:rsidRPr="00DD0551" w:rsidRDefault="00DD0551" w:rsidP="00DD0551">
      <w:pPr>
        <w:pStyle w:val="TableParagraph"/>
        <w:numPr>
          <w:ilvl w:val="0"/>
          <w:numId w:val="47"/>
        </w:numPr>
        <w:spacing w:before="94"/>
        <w:jc w:val="both"/>
        <w:rPr>
          <w:sz w:val="23"/>
          <w:szCs w:val="23"/>
        </w:rPr>
      </w:pPr>
      <w:r w:rsidRPr="00DD0551">
        <w:rPr>
          <w:sz w:val="23"/>
          <w:szCs w:val="23"/>
        </w:rPr>
        <w:t>di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essere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stato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informato/a,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ai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sensi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dell’articolo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13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Regolamento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(UE)</w:t>
      </w:r>
      <w:r w:rsidRPr="00DD0551">
        <w:rPr>
          <w:spacing w:val="-4"/>
          <w:sz w:val="23"/>
          <w:szCs w:val="23"/>
        </w:rPr>
        <w:t xml:space="preserve"> </w:t>
      </w:r>
      <w:r w:rsidRPr="00DD0551">
        <w:rPr>
          <w:sz w:val="23"/>
          <w:szCs w:val="23"/>
        </w:rPr>
        <w:t>2016/679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Parlamento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europeo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e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2"/>
          <w:sz w:val="23"/>
          <w:szCs w:val="23"/>
        </w:rPr>
        <w:t xml:space="preserve"> </w:t>
      </w:r>
      <w:r w:rsidRPr="00DD0551">
        <w:rPr>
          <w:sz w:val="23"/>
          <w:szCs w:val="23"/>
        </w:rPr>
        <w:t>Consiglio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27.04.2016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e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del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D.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Lgs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30.06.2003,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n. 196,</w:t>
      </w:r>
      <w:r w:rsidRPr="00DD0551">
        <w:rPr>
          <w:spacing w:val="2"/>
          <w:sz w:val="23"/>
          <w:szCs w:val="23"/>
        </w:rPr>
        <w:t xml:space="preserve"> </w:t>
      </w:r>
      <w:r w:rsidRPr="00DD0551">
        <w:rPr>
          <w:sz w:val="23"/>
          <w:szCs w:val="23"/>
        </w:rPr>
        <w:t>circa il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trattamento dei dati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personali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raccolti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e,</w:t>
      </w:r>
      <w:r w:rsidRPr="00DD0551">
        <w:rPr>
          <w:sz w:val="23"/>
          <w:szCs w:val="23"/>
        </w:rPr>
        <w:t xml:space="preserve"> </w:t>
      </w:r>
      <w:r w:rsidRPr="00DD0551">
        <w:rPr>
          <w:sz w:val="23"/>
          <w:szCs w:val="23"/>
        </w:rPr>
        <w:t>in</w:t>
      </w:r>
      <w:r w:rsidRPr="00DD0551">
        <w:rPr>
          <w:spacing w:val="22"/>
          <w:sz w:val="23"/>
          <w:szCs w:val="23"/>
        </w:rPr>
        <w:t xml:space="preserve"> </w:t>
      </w:r>
      <w:r w:rsidRPr="00DD0551">
        <w:rPr>
          <w:sz w:val="23"/>
          <w:szCs w:val="23"/>
        </w:rPr>
        <w:t>particolare,</w:t>
      </w:r>
      <w:r w:rsidRPr="00DD0551">
        <w:rPr>
          <w:spacing w:val="21"/>
          <w:sz w:val="23"/>
          <w:szCs w:val="23"/>
        </w:rPr>
        <w:t xml:space="preserve"> </w:t>
      </w:r>
      <w:r w:rsidRPr="00DD0551">
        <w:rPr>
          <w:sz w:val="23"/>
          <w:szCs w:val="23"/>
        </w:rPr>
        <w:t>che</w:t>
      </w:r>
      <w:r w:rsidRPr="00DD0551">
        <w:rPr>
          <w:spacing w:val="23"/>
          <w:sz w:val="23"/>
          <w:szCs w:val="23"/>
        </w:rPr>
        <w:t xml:space="preserve"> </w:t>
      </w:r>
      <w:r w:rsidRPr="00DD0551">
        <w:rPr>
          <w:sz w:val="23"/>
          <w:szCs w:val="23"/>
        </w:rPr>
        <w:t>tali</w:t>
      </w:r>
      <w:r w:rsidRPr="00DD0551">
        <w:rPr>
          <w:spacing w:val="23"/>
          <w:sz w:val="23"/>
          <w:szCs w:val="23"/>
        </w:rPr>
        <w:t xml:space="preserve"> </w:t>
      </w:r>
      <w:r w:rsidRPr="00DD0551">
        <w:rPr>
          <w:sz w:val="23"/>
          <w:szCs w:val="23"/>
        </w:rPr>
        <w:t>dati</w:t>
      </w:r>
      <w:r w:rsidRPr="00DD0551">
        <w:rPr>
          <w:spacing w:val="22"/>
          <w:sz w:val="23"/>
          <w:szCs w:val="23"/>
        </w:rPr>
        <w:t xml:space="preserve"> </w:t>
      </w:r>
      <w:r w:rsidRPr="00DD0551">
        <w:rPr>
          <w:sz w:val="23"/>
          <w:szCs w:val="23"/>
        </w:rPr>
        <w:t>saranno</w:t>
      </w:r>
      <w:r w:rsidRPr="00DD0551">
        <w:rPr>
          <w:spacing w:val="24"/>
          <w:sz w:val="23"/>
          <w:szCs w:val="23"/>
        </w:rPr>
        <w:t xml:space="preserve"> </w:t>
      </w:r>
      <w:r w:rsidRPr="00DD0551">
        <w:rPr>
          <w:sz w:val="23"/>
          <w:szCs w:val="23"/>
        </w:rPr>
        <w:t>trattati,</w:t>
      </w:r>
      <w:r w:rsidRPr="00DD0551">
        <w:rPr>
          <w:spacing w:val="23"/>
          <w:sz w:val="23"/>
          <w:szCs w:val="23"/>
        </w:rPr>
        <w:t xml:space="preserve"> </w:t>
      </w:r>
      <w:r w:rsidRPr="00DD0551">
        <w:rPr>
          <w:sz w:val="23"/>
          <w:szCs w:val="23"/>
        </w:rPr>
        <w:t>anche</w:t>
      </w:r>
      <w:r w:rsidRPr="00DD0551">
        <w:rPr>
          <w:spacing w:val="21"/>
          <w:sz w:val="23"/>
          <w:szCs w:val="23"/>
        </w:rPr>
        <w:t xml:space="preserve"> </w:t>
      </w:r>
      <w:r w:rsidRPr="00DD0551">
        <w:rPr>
          <w:sz w:val="23"/>
          <w:szCs w:val="23"/>
        </w:rPr>
        <w:t>con</w:t>
      </w:r>
      <w:r w:rsidRPr="00DD0551">
        <w:rPr>
          <w:spacing w:val="22"/>
          <w:sz w:val="23"/>
          <w:szCs w:val="23"/>
        </w:rPr>
        <w:t xml:space="preserve"> </w:t>
      </w:r>
      <w:r w:rsidRPr="00DD0551">
        <w:rPr>
          <w:sz w:val="23"/>
          <w:szCs w:val="23"/>
        </w:rPr>
        <w:t>strumenti</w:t>
      </w:r>
      <w:r w:rsidRPr="00DD0551">
        <w:rPr>
          <w:spacing w:val="24"/>
          <w:sz w:val="23"/>
          <w:szCs w:val="23"/>
        </w:rPr>
        <w:t xml:space="preserve"> </w:t>
      </w:r>
      <w:r w:rsidRPr="00DD0551">
        <w:rPr>
          <w:sz w:val="23"/>
          <w:szCs w:val="23"/>
        </w:rPr>
        <w:t>informatici,</w:t>
      </w:r>
      <w:r w:rsidRPr="00DD0551">
        <w:rPr>
          <w:spacing w:val="20"/>
          <w:sz w:val="23"/>
          <w:szCs w:val="23"/>
        </w:rPr>
        <w:t xml:space="preserve"> </w:t>
      </w:r>
      <w:r w:rsidRPr="00DD0551">
        <w:rPr>
          <w:sz w:val="23"/>
          <w:szCs w:val="23"/>
        </w:rPr>
        <w:t>esclusivamente</w:t>
      </w:r>
      <w:r w:rsidRPr="00DD0551">
        <w:rPr>
          <w:spacing w:val="24"/>
          <w:sz w:val="23"/>
          <w:szCs w:val="23"/>
        </w:rPr>
        <w:t xml:space="preserve"> </w:t>
      </w:r>
      <w:r w:rsidRPr="00DD0551">
        <w:rPr>
          <w:sz w:val="23"/>
          <w:szCs w:val="23"/>
        </w:rPr>
        <w:t>per</w:t>
      </w:r>
      <w:r w:rsidRPr="00DD0551">
        <w:rPr>
          <w:spacing w:val="24"/>
          <w:sz w:val="23"/>
          <w:szCs w:val="23"/>
        </w:rPr>
        <w:t xml:space="preserve"> </w:t>
      </w:r>
      <w:r w:rsidRPr="00DD0551">
        <w:rPr>
          <w:sz w:val="23"/>
          <w:szCs w:val="23"/>
        </w:rPr>
        <w:t>le</w:t>
      </w:r>
      <w:r w:rsidRPr="00DD0551">
        <w:rPr>
          <w:spacing w:val="23"/>
          <w:sz w:val="23"/>
          <w:szCs w:val="23"/>
        </w:rPr>
        <w:t xml:space="preserve"> </w:t>
      </w:r>
      <w:r w:rsidRPr="00DD0551">
        <w:rPr>
          <w:sz w:val="23"/>
          <w:szCs w:val="23"/>
        </w:rPr>
        <w:t>finalità</w:t>
      </w:r>
      <w:r w:rsidRPr="00DD0551">
        <w:rPr>
          <w:spacing w:val="-47"/>
          <w:sz w:val="23"/>
          <w:szCs w:val="23"/>
        </w:rPr>
        <w:t xml:space="preserve"> </w:t>
      </w:r>
      <w:r w:rsidRPr="00DD0551">
        <w:rPr>
          <w:sz w:val="23"/>
          <w:szCs w:val="23"/>
        </w:rPr>
        <w:t>per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le quali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le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presenti dichiarazioni vengono</w:t>
      </w:r>
      <w:r w:rsidRPr="00DD0551">
        <w:rPr>
          <w:spacing w:val="-3"/>
          <w:sz w:val="23"/>
          <w:szCs w:val="23"/>
        </w:rPr>
        <w:t xml:space="preserve"> </w:t>
      </w:r>
      <w:r w:rsidRPr="00DD0551">
        <w:rPr>
          <w:sz w:val="23"/>
          <w:szCs w:val="23"/>
        </w:rPr>
        <w:t>rese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e</w:t>
      </w:r>
      <w:r w:rsidRPr="00DD0551">
        <w:rPr>
          <w:spacing w:val="-2"/>
          <w:sz w:val="23"/>
          <w:szCs w:val="23"/>
        </w:rPr>
        <w:t xml:space="preserve"> </w:t>
      </w:r>
      <w:r w:rsidRPr="00DD0551">
        <w:rPr>
          <w:sz w:val="23"/>
          <w:szCs w:val="23"/>
        </w:rPr>
        <w:t>fornisce</w:t>
      </w:r>
      <w:r w:rsidRPr="00DD0551">
        <w:rPr>
          <w:spacing w:val="1"/>
          <w:sz w:val="23"/>
          <w:szCs w:val="23"/>
        </w:rPr>
        <w:t xml:space="preserve"> </w:t>
      </w:r>
      <w:r w:rsidRPr="00DD0551">
        <w:rPr>
          <w:sz w:val="23"/>
          <w:szCs w:val="23"/>
        </w:rPr>
        <w:t>il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relativo</w:t>
      </w:r>
      <w:r w:rsidRPr="00DD0551">
        <w:rPr>
          <w:spacing w:val="-1"/>
          <w:sz w:val="23"/>
          <w:szCs w:val="23"/>
        </w:rPr>
        <w:t xml:space="preserve"> </w:t>
      </w:r>
      <w:r w:rsidRPr="00DD0551">
        <w:rPr>
          <w:sz w:val="23"/>
          <w:szCs w:val="23"/>
        </w:rPr>
        <w:t>consenso.</w:t>
      </w:r>
    </w:p>
    <w:p w:rsidR="00DD0551" w:rsidRDefault="00DD0551" w:rsidP="00DD0551">
      <w:pPr>
        <w:pStyle w:val="TableParagraph"/>
        <w:spacing w:before="94"/>
        <w:jc w:val="both"/>
      </w:pPr>
    </w:p>
    <w:p w:rsidR="00862792" w:rsidRDefault="003549B4" w:rsidP="003549B4">
      <w:pPr>
        <w:overflowPunct w:val="0"/>
        <w:autoSpaceDE w:val="0"/>
        <w:autoSpaceDN w:val="0"/>
        <w:adjustRightInd w:val="0"/>
        <w:spacing w:line="276" w:lineRule="auto"/>
        <w:ind w:firstLine="708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Data___________________________</w:t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bCs/>
          <w:sz w:val="24"/>
          <w:szCs w:val="24"/>
        </w:rPr>
        <w:tab/>
        <w:t>Firma</w:t>
      </w:r>
    </w:p>
    <w:p w:rsidR="00862792" w:rsidRDefault="00862792" w:rsidP="00862792">
      <w:pPr>
        <w:overflowPunct w:val="0"/>
        <w:autoSpaceDE w:val="0"/>
        <w:autoSpaceDN w:val="0"/>
        <w:adjustRightInd w:val="0"/>
        <w:spacing w:line="276" w:lineRule="auto"/>
        <w:ind w:left="4956" w:firstLine="708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862792" w:rsidRPr="00862792" w:rsidRDefault="00862792" w:rsidP="00862792">
      <w:pPr>
        <w:overflowPunct w:val="0"/>
        <w:autoSpaceDE w:val="0"/>
        <w:autoSpaceDN w:val="0"/>
        <w:adjustRightInd w:val="0"/>
        <w:spacing w:line="276" w:lineRule="auto"/>
        <w:ind w:left="4956" w:firstLine="708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________________________</w:t>
      </w:r>
    </w:p>
    <w:p w:rsidR="00862792" w:rsidRPr="00862792" w:rsidRDefault="00862792" w:rsidP="0086279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862792" w:rsidRPr="00862792" w:rsidRDefault="00862792" w:rsidP="00862792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862792">
        <w:rPr>
          <w:rFonts w:asciiTheme="minorHAnsi" w:eastAsiaTheme="minorEastAsia" w:hAnsiTheme="minorHAnsi" w:cstheme="minorHAnsi"/>
          <w:bCs/>
          <w:sz w:val="24"/>
          <w:szCs w:val="24"/>
        </w:rPr>
        <w:tab/>
      </w:r>
    </w:p>
    <w:p w:rsidR="0087562D" w:rsidRPr="00761CA5" w:rsidRDefault="0087562D" w:rsidP="008857B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HAnsi"/>
          <w:bCs/>
          <w:sz w:val="24"/>
          <w:szCs w:val="24"/>
        </w:rPr>
      </w:pPr>
    </w:p>
    <w:sectPr w:rsidR="0087562D" w:rsidRPr="00761CA5" w:rsidSect="000B1FF7">
      <w:footerReference w:type="even" r:id="rId9"/>
      <w:footerReference w:type="default" r:id="rId10"/>
      <w:pgSz w:w="11907" w:h="16839" w:code="9"/>
      <w:pgMar w:top="1417" w:right="1134" w:bottom="1134" w:left="1134" w:header="567" w:footer="1134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CAE" w:rsidRDefault="00225CAE">
      <w:r>
        <w:separator/>
      </w:r>
    </w:p>
  </w:endnote>
  <w:endnote w:type="continuationSeparator" w:id="0">
    <w:p w:rsidR="00225CAE" w:rsidRDefault="00225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B2" w:rsidRDefault="007035D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D1EB2" w:rsidRDefault="00BD1EB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B2" w:rsidRDefault="007035D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C3E93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D1EB2" w:rsidRDefault="00BD1EB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CAE" w:rsidRDefault="00225CAE">
      <w:r>
        <w:separator/>
      </w:r>
    </w:p>
  </w:footnote>
  <w:footnote w:type="continuationSeparator" w:id="0">
    <w:p w:rsidR="00225CAE" w:rsidRDefault="00225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8D247B"/>
    <w:multiLevelType w:val="hybridMultilevel"/>
    <w:tmpl w:val="9962C7F8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>
    <w:nsid w:val="16A036F8"/>
    <w:multiLevelType w:val="hybridMultilevel"/>
    <w:tmpl w:val="0518A2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9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3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B562B5"/>
    <w:multiLevelType w:val="hybridMultilevel"/>
    <w:tmpl w:val="09600A50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CE017C"/>
    <w:multiLevelType w:val="hybridMultilevel"/>
    <w:tmpl w:val="22466264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8"/>
  </w:num>
  <w:num w:numId="8">
    <w:abstractNumId w:val="28"/>
  </w:num>
  <w:num w:numId="9">
    <w:abstractNumId w:val="25"/>
  </w:num>
  <w:num w:numId="10">
    <w:abstractNumId w:val="15"/>
  </w:num>
  <w:num w:numId="11">
    <w:abstractNumId w:val="41"/>
  </w:num>
  <w:num w:numId="12">
    <w:abstractNumId w:val="38"/>
  </w:num>
  <w:num w:numId="13">
    <w:abstractNumId w:val="23"/>
  </w:num>
  <w:num w:numId="14">
    <w:abstractNumId w:val="17"/>
  </w:num>
  <w:num w:numId="15">
    <w:abstractNumId w:val="26"/>
  </w:num>
  <w:num w:numId="16">
    <w:abstractNumId w:val="5"/>
  </w:num>
  <w:num w:numId="17">
    <w:abstractNumId w:val="33"/>
  </w:num>
  <w:num w:numId="18">
    <w:abstractNumId w:val="24"/>
  </w:num>
  <w:num w:numId="19">
    <w:abstractNumId w:val="35"/>
  </w:num>
  <w:num w:numId="20">
    <w:abstractNumId w:val="20"/>
  </w:num>
  <w:num w:numId="21">
    <w:abstractNumId w:val="10"/>
  </w:num>
  <w:num w:numId="22">
    <w:abstractNumId w:val="39"/>
  </w:num>
  <w:num w:numId="23">
    <w:abstractNumId w:val="9"/>
  </w:num>
  <w:num w:numId="24">
    <w:abstractNumId w:val="3"/>
  </w:num>
  <w:num w:numId="25">
    <w:abstractNumId w:val="4"/>
  </w:num>
  <w:num w:numId="26">
    <w:abstractNumId w:val="27"/>
  </w:num>
  <w:num w:numId="27">
    <w:abstractNumId w:val="42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2"/>
  </w:num>
  <w:num w:numId="33">
    <w:abstractNumId w:val="18"/>
  </w:num>
  <w:num w:numId="34">
    <w:abstractNumId w:val="3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4"/>
  </w:num>
  <w:num w:numId="4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06B"/>
    <w:rsid w:val="0000389D"/>
    <w:rsid w:val="00004375"/>
    <w:rsid w:val="00004E81"/>
    <w:rsid w:val="00010D73"/>
    <w:rsid w:val="0001314D"/>
    <w:rsid w:val="0001443F"/>
    <w:rsid w:val="00015948"/>
    <w:rsid w:val="00016658"/>
    <w:rsid w:val="000167FA"/>
    <w:rsid w:val="00021EB3"/>
    <w:rsid w:val="0003018C"/>
    <w:rsid w:val="000309DF"/>
    <w:rsid w:val="000371CE"/>
    <w:rsid w:val="00046B4A"/>
    <w:rsid w:val="00047934"/>
    <w:rsid w:val="000502BC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7DC5"/>
    <w:rsid w:val="000945EC"/>
    <w:rsid w:val="000951E6"/>
    <w:rsid w:val="000A19BA"/>
    <w:rsid w:val="000A2C09"/>
    <w:rsid w:val="000A6477"/>
    <w:rsid w:val="000A74CB"/>
    <w:rsid w:val="000B12C5"/>
    <w:rsid w:val="000B1FF7"/>
    <w:rsid w:val="000B480F"/>
    <w:rsid w:val="000B6C44"/>
    <w:rsid w:val="000C0039"/>
    <w:rsid w:val="000C11ED"/>
    <w:rsid w:val="000C37FE"/>
    <w:rsid w:val="000C7368"/>
    <w:rsid w:val="000D1AFB"/>
    <w:rsid w:val="000D5BE5"/>
    <w:rsid w:val="000D5EF6"/>
    <w:rsid w:val="000E0539"/>
    <w:rsid w:val="000E1E4D"/>
    <w:rsid w:val="000F08AA"/>
    <w:rsid w:val="000F0CA0"/>
    <w:rsid w:val="000F2156"/>
    <w:rsid w:val="000F2410"/>
    <w:rsid w:val="000F4D89"/>
    <w:rsid w:val="000F5E3D"/>
    <w:rsid w:val="000F5F5D"/>
    <w:rsid w:val="000F6AF5"/>
    <w:rsid w:val="000F7DD8"/>
    <w:rsid w:val="000F7F3B"/>
    <w:rsid w:val="00100384"/>
    <w:rsid w:val="00104CEA"/>
    <w:rsid w:val="00112288"/>
    <w:rsid w:val="001126E4"/>
    <w:rsid w:val="00112BBD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5020E"/>
    <w:rsid w:val="001508F3"/>
    <w:rsid w:val="00154F0E"/>
    <w:rsid w:val="00160EA8"/>
    <w:rsid w:val="001622AF"/>
    <w:rsid w:val="00164BD8"/>
    <w:rsid w:val="00167C80"/>
    <w:rsid w:val="00167FDA"/>
    <w:rsid w:val="00171319"/>
    <w:rsid w:val="00174486"/>
    <w:rsid w:val="00174503"/>
    <w:rsid w:val="00174541"/>
    <w:rsid w:val="00175FFB"/>
    <w:rsid w:val="00182723"/>
    <w:rsid w:val="0018773E"/>
    <w:rsid w:val="001A234A"/>
    <w:rsid w:val="001A5909"/>
    <w:rsid w:val="001A6378"/>
    <w:rsid w:val="001B1257"/>
    <w:rsid w:val="001B1415"/>
    <w:rsid w:val="001B25BF"/>
    <w:rsid w:val="001B2ACE"/>
    <w:rsid w:val="001B36E5"/>
    <w:rsid w:val="001B484F"/>
    <w:rsid w:val="001B7378"/>
    <w:rsid w:val="001C0302"/>
    <w:rsid w:val="001C032B"/>
    <w:rsid w:val="001C1669"/>
    <w:rsid w:val="001C6C49"/>
    <w:rsid w:val="001D33AE"/>
    <w:rsid w:val="001D4B64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5CAE"/>
    <w:rsid w:val="00226CB3"/>
    <w:rsid w:val="00227FE8"/>
    <w:rsid w:val="0023285D"/>
    <w:rsid w:val="00240337"/>
    <w:rsid w:val="002432A0"/>
    <w:rsid w:val="0024391D"/>
    <w:rsid w:val="002508DC"/>
    <w:rsid w:val="0025352F"/>
    <w:rsid w:val="002539BB"/>
    <w:rsid w:val="0026189A"/>
    <w:rsid w:val="00261B43"/>
    <w:rsid w:val="002635DB"/>
    <w:rsid w:val="00263633"/>
    <w:rsid w:val="0026467A"/>
    <w:rsid w:val="00265864"/>
    <w:rsid w:val="0026784F"/>
    <w:rsid w:val="002708A6"/>
    <w:rsid w:val="00282A21"/>
    <w:rsid w:val="00284FEA"/>
    <w:rsid w:val="002860BF"/>
    <w:rsid w:val="00286C40"/>
    <w:rsid w:val="002943C2"/>
    <w:rsid w:val="002A6748"/>
    <w:rsid w:val="002A7D57"/>
    <w:rsid w:val="002B0440"/>
    <w:rsid w:val="002B206B"/>
    <w:rsid w:val="002B27B7"/>
    <w:rsid w:val="002B3171"/>
    <w:rsid w:val="002B3C85"/>
    <w:rsid w:val="002B684C"/>
    <w:rsid w:val="002C1C92"/>
    <w:rsid w:val="002C1E86"/>
    <w:rsid w:val="002C7BDC"/>
    <w:rsid w:val="002D472B"/>
    <w:rsid w:val="002D5FCD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456B"/>
    <w:rsid w:val="0031622D"/>
    <w:rsid w:val="003324B1"/>
    <w:rsid w:val="00336F0F"/>
    <w:rsid w:val="0034651C"/>
    <w:rsid w:val="003469AB"/>
    <w:rsid w:val="00347262"/>
    <w:rsid w:val="00351652"/>
    <w:rsid w:val="00351867"/>
    <w:rsid w:val="00352C19"/>
    <w:rsid w:val="00353B9E"/>
    <w:rsid w:val="003549B4"/>
    <w:rsid w:val="00355615"/>
    <w:rsid w:val="0035659B"/>
    <w:rsid w:val="00363B1F"/>
    <w:rsid w:val="0036522E"/>
    <w:rsid w:val="00367396"/>
    <w:rsid w:val="003726C9"/>
    <w:rsid w:val="00374926"/>
    <w:rsid w:val="00375C0A"/>
    <w:rsid w:val="00376169"/>
    <w:rsid w:val="00380B8B"/>
    <w:rsid w:val="00382EC8"/>
    <w:rsid w:val="00383ADD"/>
    <w:rsid w:val="00391691"/>
    <w:rsid w:val="00392166"/>
    <w:rsid w:val="00392E1C"/>
    <w:rsid w:val="00395933"/>
    <w:rsid w:val="003A007F"/>
    <w:rsid w:val="003A01DE"/>
    <w:rsid w:val="003A1779"/>
    <w:rsid w:val="003A1F27"/>
    <w:rsid w:val="003A48C1"/>
    <w:rsid w:val="003B5EF0"/>
    <w:rsid w:val="003B79E2"/>
    <w:rsid w:val="003C0DE3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6355"/>
    <w:rsid w:val="0044774A"/>
    <w:rsid w:val="004563DD"/>
    <w:rsid w:val="00460B7D"/>
    <w:rsid w:val="00462440"/>
    <w:rsid w:val="00462A5B"/>
    <w:rsid w:val="00464817"/>
    <w:rsid w:val="004652D3"/>
    <w:rsid w:val="004657B2"/>
    <w:rsid w:val="00471D36"/>
    <w:rsid w:val="004722C2"/>
    <w:rsid w:val="00476043"/>
    <w:rsid w:val="00484CE2"/>
    <w:rsid w:val="00485D17"/>
    <w:rsid w:val="004914CB"/>
    <w:rsid w:val="00494328"/>
    <w:rsid w:val="00497369"/>
    <w:rsid w:val="004A5D71"/>
    <w:rsid w:val="004B62EF"/>
    <w:rsid w:val="004C01A7"/>
    <w:rsid w:val="004D18E3"/>
    <w:rsid w:val="004D1C0F"/>
    <w:rsid w:val="004D318E"/>
    <w:rsid w:val="004E105E"/>
    <w:rsid w:val="004E1D31"/>
    <w:rsid w:val="004E6485"/>
    <w:rsid w:val="004E6955"/>
    <w:rsid w:val="004F1AE1"/>
    <w:rsid w:val="004F4E71"/>
    <w:rsid w:val="004F7A83"/>
    <w:rsid w:val="00503E82"/>
    <w:rsid w:val="00504686"/>
    <w:rsid w:val="005048E2"/>
    <w:rsid w:val="00504B83"/>
    <w:rsid w:val="00505644"/>
    <w:rsid w:val="00511E9C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3337"/>
    <w:rsid w:val="005540B3"/>
    <w:rsid w:val="00554620"/>
    <w:rsid w:val="0055517D"/>
    <w:rsid w:val="00556BBC"/>
    <w:rsid w:val="005603E9"/>
    <w:rsid w:val="00560F4E"/>
    <w:rsid w:val="0056348D"/>
    <w:rsid w:val="005641A9"/>
    <w:rsid w:val="00564740"/>
    <w:rsid w:val="00565200"/>
    <w:rsid w:val="00567DE5"/>
    <w:rsid w:val="00567E59"/>
    <w:rsid w:val="00576F0F"/>
    <w:rsid w:val="005805C3"/>
    <w:rsid w:val="00583A1F"/>
    <w:rsid w:val="00585647"/>
    <w:rsid w:val="00585A3D"/>
    <w:rsid w:val="00585C3D"/>
    <w:rsid w:val="00591CC1"/>
    <w:rsid w:val="00597920"/>
    <w:rsid w:val="005A7F30"/>
    <w:rsid w:val="005B65B5"/>
    <w:rsid w:val="005C1F3E"/>
    <w:rsid w:val="005C43AE"/>
    <w:rsid w:val="005C77DE"/>
    <w:rsid w:val="005D52C0"/>
    <w:rsid w:val="005D6165"/>
    <w:rsid w:val="005D6568"/>
    <w:rsid w:val="005D742D"/>
    <w:rsid w:val="005D76C3"/>
    <w:rsid w:val="005E0503"/>
    <w:rsid w:val="005E1E0C"/>
    <w:rsid w:val="005E2288"/>
    <w:rsid w:val="005E387E"/>
    <w:rsid w:val="005E53CE"/>
    <w:rsid w:val="005E721D"/>
    <w:rsid w:val="005F4F29"/>
    <w:rsid w:val="005F5051"/>
    <w:rsid w:val="005F72D5"/>
    <w:rsid w:val="006008A3"/>
    <w:rsid w:val="006058BB"/>
    <w:rsid w:val="00606B2E"/>
    <w:rsid w:val="00607877"/>
    <w:rsid w:val="006105EA"/>
    <w:rsid w:val="00620A30"/>
    <w:rsid w:val="0062483F"/>
    <w:rsid w:val="00632BF9"/>
    <w:rsid w:val="00632F5C"/>
    <w:rsid w:val="00637EE7"/>
    <w:rsid w:val="0064748E"/>
    <w:rsid w:val="00647912"/>
    <w:rsid w:val="0065050C"/>
    <w:rsid w:val="00651F68"/>
    <w:rsid w:val="0065467C"/>
    <w:rsid w:val="0066271B"/>
    <w:rsid w:val="006648CD"/>
    <w:rsid w:val="0066624A"/>
    <w:rsid w:val="00673AF6"/>
    <w:rsid w:val="00674BB2"/>
    <w:rsid w:val="006761FD"/>
    <w:rsid w:val="0067699A"/>
    <w:rsid w:val="0068062A"/>
    <w:rsid w:val="00681C08"/>
    <w:rsid w:val="00683118"/>
    <w:rsid w:val="00692070"/>
    <w:rsid w:val="006A149B"/>
    <w:rsid w:val="006A4B64"/>
    <w:rsid w:val="006A73FD"/>
    <w:rsid w:val="006B0031"/>
    <w:rsid w:val="006B0653"/>
    <w:rsid w:val="006B162F"/>
    <w:rsid w:val="006B2F2A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D5E84"/>
    <w:rsid w:val="006E0673"/>
    <w:rsid w:val="006E6423"/>
    <w:rsid w:val="006F05B1"/>
    <w:rsid w:val="007035D6"/>
    <w:rsid w:val="00705188"/>
    <w:rsid w:val="00706853"/>
    <w:rsid w:val="00706B15"/>
    <w:rsid w:val="00706DD4"/>
    <w:rsid w:val="00710D1C"/>
    <w:rsid w:val="007112F6"/>
    <w:rsid w:val="00717756"/>
    <w:rsid w:val="00720FE7"/>
    <w:rsid w:val="00723FDC"/>
    <w:rsid w:val="0072474A"/>
    <w:rsid w:val="00725408"/>
    <w:rsid w:val="00725C14"/>
    <w:rsid w:val="0072785A"/>
    <w:rsid w:val="0073078A"/>
    <w:rsid w:val="00731440"/>
    <w:rsid w:val="00733D1B"/>
    <w:rsid w:val="00740439"/>
    <w:rsid w:val="0074078D"/>
    <w:rsid w:val="00740888"/>
    <w:rsid w:val="00741E96"/>
    <w:rsid w:val="00744993"/>
    <w:rsid w:val="00747847"/>
    <w:rsid w:val="00750856"/>
    <w:rsid w:val="00750EBA"/>
    <w:rsid w:val="00761CA5"/>
    <w:rsid w:val="007676DE"/>
    <w:rsid w:val="00767F4A"/>
    <w:rsid w:val="00770CF4"/>
    <w:rsid w:val="007712CD"/>
    <w:rsid w:val="00772936"/>
    <w:rsid w:val="00775397"/>
    <w:rsid w:val="0077662D"/>
    <w:rsid w:val="00777992"/>
    <w:rsid w:val="00782DAF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3843"/>
    <w:rsid w:val="007D39C9"/>
    <w:rsid w:val="007D74F4"/>
    <w:rsid w:val="007D7C11"/>
    <w:rsid w:val="007D7FA4"/>
    <w:rsid w:val="007E0154"/>
    <w:rsid w:val="007E0565"/>
    <w:rsid w:val="007E0636"/>
    <w:rsid w:val="007E2352"/>
    <w:rsid w:val="007F17F0"/>
    <w:rsid w:val="007F24B6"/>
    <w:rsid w:val="007F5DF0"/>
    <w:rsid w:val="00801BA6"/>
    <w:rsid w:val="008122E8"/>
    <w:rsid w:val="00815D29"/>
    <w:rsid w:val="00826E9F"/>
    <w:rsid w:val="00831FA2"/>
    <w:rsid w:val="00832733"/>
    <w:rsid w:val="0083679D"/>
    <w:rsid w:val="0083680A"/>
    <w:rsid w:val="00842499"/>
    <w:rsid w:val="00842E3A"/>
    <w:rsid w:val="008459E3"/>
    <w:rsid w:val="00847E8A"/>
    <w:rsid w:val="00850CCF"/>
    <w:rsid w:val="00851D16"/>
    <w:rsid w:val="00854281"/>
    <w:rsid w:val="00854B7C"/>
    <w:rsid w:val="00854F1B"/>
    <w:rsid w:val="00860CF4"/>
    <w:rsid w:val="00862792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7BF"/>
    <w:rsid w:val="00886859"/>
    <w:rsid w:val="008914AF"/>
    <w:rsid w:val="00897BDF"/>
    <w:rsid w:val="008A1E97"/>
    <w:rsid w:val="008A3783"/>
    <w:rsid w:val="008A38C8"/>
    <w:rsid w:val="008B0C6C"/>
    <w:rsid w:val="008B1FC8"/>
    <w:rsid w:val="008B2A26"/>
    <w:rsid w:val="008B37FD"/>
    <w:rsid w:val="008B4721"/>
    <w:rsid w:val="008B4B97"/>
    <w:rsid w:val="008B6767"/>
    <w:rsid w:val="008B67E9"/>
    <w:rsid w:val="008B6C89"/>
    <w:rsid w:val="008C3E93"/>
    <w:rsid w:val="008C756B"/>
    <w:rsid w:val="008D1317"/>
    <w:rsid w:val="008D3F81"/>
    <w:rsid w:val="008E0DE5"/>
    <w:rsid w:val="008F0D94"/>
    <w:rsid w:val="008F25C4"/>
    <w:rsid w:val="008F28B1"/>
    <w:rsid w:val="008F3CD8"/>
    <w:rsid w:val="008F4294"/>
    <w:rsid w:val="008F7B5F"/>
    <w:rsid w:val="0090455C"/>
    <w:rsid w:val="00906BD1"/>
    <w:rsid w:val="009105E1"/>
    <w:rsid w:val="00923596"/>
    <w:rsid w:val="009246DD"/>
    <w:rsid w:val="009330C7"/>
    <w:rsid w:val="0093431C"/>
    <w:rsid w:val="00941128"/>
    <w:rsid w:val="00942D93"/>
    <w:rsid w:val="009454DE"/>
    <w:rsid w:val="0094670C"/>
    <w:rsid w:val="00947939"/>
    <w:rsid w:val="00955B20"/>
    <w:rsid w:val="00956EC5"/>
    <w:rsid w:val="00964DE6"/>
    <w:rsid w:val="0096628D"/>
    <w:rsid w:val="009662B2"/>
    <w:rsid w:val="00971485"/>
    <w:rsid w:val="00980B3C"/>
    <w:rsid w:val="00981E32"/>
    <w:rsid w:val="0098483C"/>
    <w:rsid w:val="00990253"/>
    <w:rsid w:val="00990DB4"/>
    <w:rsid w:val="0099166D"/>
    <w:rsid w:val="009944D6"/>
    <w:rsid w:val="009958CB"/>
    <w:rsid w:val="009A0D66"/>
    <w:rsid w:val="009A1FD9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477B"/>
    <w:rsid w:val="009F6C42"/>
    <w:rsid w:val="00A023CC"/>
    <w:rsid w:val="00A04A33"/>
    <w:rsid w:val="00A06D26"/>
    <w:rsid w:val="00A11795"/>
    <w:rsid w:val="00A11AC5"/>
    <w:rsid w:val="00A11DB1"/>
    <w:rsid w:val="00A13318"/>
    <w:rsid w:val="00A15AF4"/>
    <w:rsid w:val="00A174A1"/>
    <w:rsid w:val="00A211F7"/>
    <w:rsid w:val="00A25F1B"/>
    <w:rsid w:val="00A31FDE"/>
    <w:rsid w:val="00A32674"/>
    <w:rsid w:val="00A32D87"/>
    <w:rsid w:val="00A403C5"/>
    <w:rsid w:val="00A41940"/>
    <w:rsid w:val="00A41BEA"/>
    <w:rsid w:val="00A44878"/>
    <w:rsid w:val="00A47AA5"/>
    <w:rsid w:val="00A552D6"/>
    <w:rsid w:val="00A5614F"/>
    <w:rsid w:val="00A57F54"/>
    <w:rsid w:val="00A604F7"/>
    <w:rsid w:val="00A6054A"/>
    <w:rsid w:val="00A62371"/>
    <w:rsid w:val="00A6464D"/>
    <w:rsid w:val="00A65DF8"/>
    <w:rsid w:val="00A7145B"/>
    <w:rsid w:val="00A727A8"/>
    <w:rsid w:val="00A74F4F"/>
    <w:rsid w:val="00A76733"/>
    <w:rsid w:val="00A8246F"/>
    <w:rsid w:val="00A8394C"/>
    <w:rsid w:val="00A842C9"/>
    <w:rsid w:val="00A90F34"/>
    <w:rsid w:val="00A91C14"/>
    <w:rsid w:val="00AA69EE"/>
    <w:rsid w:val="00AA6CCD"/>
    <w:rsid w:val="00AB2C1F"/>
    <w:rsid w:val="00AB3F38"/>
    <w:rsid w:val="00AB5D52"/>
    <w:rsid w:val="00AC05AE"/>
    <w:rsid w:val="00AC62CF"/>
    <w:rsid w:val="00AD07E7"/>
    <w:rsid w:val="00AD28CB"/>
    <w:rsid w:val="00AD540E"/>
    <w:rsid w:val="00AD5F97"/>
    <w:rsid w:val="00AE5EA7"/>
    <w:rsid w:val="00AE6A54"/>
    <w:rsid w:val="00AE7E0A"/>
    <w:rsid w:val="00AF01BC"/>
    <w:rsid w:val="00AF486F"/>
    <w:rsid w:val="00AF52DE"/>
    <w:rsid w:val="00B00B0E"/>
    <w:rsid w:val="00B037E8"/>
    <w:rsid w:val="00B03CC7"/>
    <w:rsid w:val="00B122F3"/>
    <w:rsid w:val="00B2311E"/>
    <w:rsid w:val="00B23FD6"/>
    <w:rsid w:val="00B31B50"/>
    <w:rsid w:val="00B325B9"/>
    <w:rsid w:val="00B33F7A"/>
    <w:rsid w:val="00B353E9"/>
    <w:rsid w:val="00B36274"/>
    <w:rsid w:val="00B36800"/>
    <w:rsid w:val="00B419CF"/>
    <w:rsid w:val="00B51682"/>
    <w:rsid w:val="00B671DC"/>
    <w:rsid w:val="00B706A9"/>
    <w:rsid w:val="00B76E28"/>
    <w:rsid w:val="00B77A44"/>
    <w:rsid w:val="00B826B0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B1134"/>
    <w:rsid w:val="00BB38A7"/>
    <w:rsid w:val="00BB45BD"/>
    <w:rsid w:val="00BB6BE2"/>
    <w:rsid w:val="00BC02B3"/>
    <w:rsid w:val="00BC4A6E"/>
    <w:rsid w:val="00BC7384"/>
    <w:rsid w:val="00BD0C93"/>
    <w:rsid w:val="00BD1DD1"/>
    <w:rsid w:val="00BD1EB2"/>
    <w:rsid w:val="00BD3FC0"/>
    <w:rsid w:val="00BD5445"/>
    <w:rsid w:val="00BD66F8"/>
    <w:rsid w:val="00BE3423"/>
    <w:rsid w:val="00BE52DF"/>
    <w:rsid w:val="00BE6544"/>
    <w:rsid w:val="00BF139D"/>
    <w:rsid w:val="00BF3054"/>
    <w:rsid w:val="00BF3EFE"/>
    <w:rsid w:val="00BF4919"/>
    <w:rsid w:val="00BF4A50"/>
    <w:rsid w:val="00C019B4"/>
    <w:rsid w:val="00C01F45"/>
    <w:rsid w:val="00C0366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404AE"/>
    <w:rsid w:val="00C410EF"/>
    <w:rsid w:val="00C43242"/>
    <w:rsid w:val="00C43A82"/>
    <w:rsid w:val="00C47403"/>
    <w:rsid w:val="00C51601"/>
    <w:rsid w:val="00C52FC2"/>
    <w:rsid w:val="00C541E1"/>
    <w:rsid w:val="00C572D7"/>
    <w:rsid w:val="00C61D88"/>
    <w:rsid w:val="00C653F2"/>
    <w:rsid w:val="00C711D2"/>
    <w:rsid w:val="00C728F6"/>
    <w:rsid w:val="00C807AE"/>
    <w:rsid w:val="00C85681"/>
    <w:rsid w:val="00C9066B"/>
    <w:rsid w:val="00C90CA8"/>
    <w:rsid w:val="00C92CE2"/>
    <w:rsid w:val="00C946EB"/>
    <w:rsid w:val="00CA400E"/>
    <w:rsid w:val="00CA4E45"/>
    <w:rsid w:val="00CA60C0"/>
    <w:rsid w:val="00CB5774"/>
    <w:rsid w:val="00CB5D21"/>
    <w:rsid w:val="00CC066E"/>
    <w:rsid w:val="00CC34E5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5402"/>
    <w:rsid w:val="00D02160"/>
    <w:rsid w:val="00D04C98"/>
    <w:rsid w:val="00D0520A"/>
    <w:rsid w:val="00D1518D"/>
    <w:rsid w:val="00D23060"/>
    <w:rsid w:val="00D23FCF"/>
    <w:rsid w:val="00D2420C"/>
    <w:rsid w:val="00D259D5"/>
    <w:rsid w:val="00D26444"/>
    <w:rsid w:val="00D35B91"/>
    <w:rsid w:val="00D3615C"/>
    <w:rsid w:val="00D4191E"/>
    <w:rsid w:val="00D42551"/>
    <w:rsid w:val="00D5077F"/>
    <w:rsid w:val="00D51CD2"/>
    <w:rsid w:val="00D5428C"/>
    <w:rsid w:val="00D566BB"/>
    <w:rsid w:val="00D572E2"/>
    <w:rsid w:val="00D6154E"/>
    <w:rsid w:val="00D646B2"/>
    <w:rsid w:val="00D65516"/>
    <w:rsid w:val="00D7321D"/>
    <w:rsid w:val="00D73AB4"/>
    <w:rsid w:val="00D805D4"/>
    <w:rsid w:val="00D80C9F"/>
    <w:rsid w:val="00D81C29"/>
    <w:rsid w:val="00D823C6"/>
    <w:rsid w:val="00D91878"/>
    <w:rsid w:val="00D920A3"/>
    <w:rsid w:val="00D9743E"/>
    <w:rsid w:val="00D977C5"/>
    <w:rsid w:val="00DA7EDD"/>
    <w:rsid w:val="00DB13F1"/>
    <w:rsid w:val="00DB1AAB"/>
    <w:rsid w:val="00DB215F"/>
    <w:rsid w:val="00DB71F1"/>
    <w:rsid w:val="00DC08C8"/>
    <w:rsid w:val="00DC09F0"/>
    <w:rsid w:val="00DC2C7F"/>
    <w:rsid w:val="00DC2E36"/>
    <w:rsid w:val="00DC72C7"/>
    <w:rsid w:val="00DD0551"/>
    <w:rsid w:val="00DD1F91"/>
    <w:rsid w:val="00DD3554"/>
    <w:rsid w:val="00DD463E"/>
    <w:rsid w:val="00DD704B"/>
    <w:rsid w:val="00DE0AB9"/>
    <w:rsid w:val="00DE2294"/>
    <w:rsid w:val="00DE7661"/>
    <w:rsid w:val="00DE791F"/>
    <w:rsid w:val="00DF0084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323BE"/>
    <w:rsid w:val="00E34D43"/>
    <w:rsid w:val="00E37236"/>
    <w:rsid w:val="00E42F42"/>
    <w:rsid w:val="00E455B8"/>
    <w:rsid w:val="00E5247C"/>
    <w:rsid w:val="00E61183"/>
    <w:rsid w:val="00E63E85"/>
    <w:rsid w:val="00E674BE"/>
    <w:rsid w:val="00E72F8E"/>
    <w:rsid w:val="00E73B87"/>
    <w:rsid w:val="00E74814"/>
    <w:rsid w:val="00E748D5"/>
    <w:rsid w:val="00E76391"/>
    <w:rsid w:val="00E7672F"/>
    <w:rsid w:val="00E7780F"/>
    <w:rsid w:val="00E82ABC"/>
    <w:rsid w:val="00E8420A"/>
    <w:rsid w:val="00E8745B"/>
    <w:rsid w:val="00EA0230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52FF5"/>
    <w:rsid w:val="00F604EC"/>
    <w:rsid w:val="00F645F8"/>
    <w:rsid w:val="00F7268E"/>
    <w:rsid w:val="00F800D7"/>
    <w:rsid w:val="00F8229C"/>
    <w:rsid w:val="00F822EE"/>
    <w:rsid w:val="00F833A3"/>
    <w:rsid w:val="00F83EBD"/>
    <w:rsid w:val="00F9157E"/>
    <w:rsid w:val="00F92A96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4A7C"/>
    <w:rsid w:val="00FC5839"/>
    <w:rsid w:val="00FC5A91"/>
    <w:rsid w:val="00FC6DFA"/>
    <w:rsid w:val="00FC70BB"/>
    <w:rsid w:val="00FC7FCD"/>
    <w:rsid w:val="00FD22B9"/>
    <w:rsid w:val="00FD3E50"/>
    <w:rsid w:val="00FD4C5B"/>
    <w:rsid w:val="00FD59E1"/>
    <w:rsid w:val="00FD6CF1"/>
    <w:rsid w:val="00FD7F6E"/>
    <w:rsid w:val="00FE1FB6"/>
    <w:rsid w:val="00FF2CA8"/>
    <w:rsid w:val="00FF2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27B7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0B1FF7"/>
    <w:pPr>
      <w:spacing w:before="100" w:beforeAutospacing="1" w:after="100" w:afterAutospacing="1"/>
    </w:pPr>
    <w:rPr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0B1FF7"/>
    <w:pPr>
      <w:widowControl w:val="0"/>
      <w:autoSpaceDE w:val="0"/>
      <w:autoSpaceDN w:val="0"/>
      <w:ind w:left="595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0B1FF7"/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0B1FF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ur.gov.it/web/guest/-/decreto-del-presidente-della-repubblica-n-81-del-13-giugno-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3F331-ECE9-42B3-8CFE-A74F06C31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cat_mar</cp:lastModifiedBy>
  <cp:revision>3</cp:revision>
  <cp:lastPrinted>2017-09-07T10:02:00Z</cp:lastPrinted>
  <dcterms:created xsi:type="dcterms:W3CDTF">2026-07-28T12:31:00Z</dcterms:created>
  <dcterms:modified xsi:type="dcterms:W3CDTF">2026-07-28T12:31:00Z</dcterms:modified>
</cp:coreProperties>
</file>